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7B889F63"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w:t>
      </w:r>
      <w:r w:rsidR="00D66842">
        <w:rPr>
          <w:rFonts w:asciiTheme="minorHAnsi" w:hAnsiTheme="minorHAnsi" w:cstheme="minorHAnsi"/>
          <w:sz w:val="22"/>
          <w:szCs w:val="22"/>
        </w:rPr>
        <w:t>4</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F1E2" w14:textId="77777777" w:rsidR="00217531" w:rsidRDefault="00217531" w:rsidP="002D31D6">
      <w:r>
        <w:separator/>
      </w:r>
    </w:p>
  </w:endnote>
  <w:endnote w:type="continuationSeparator" w:id="0">
    <w:p w14:paraId="3689B3C7" w14:textId="77777777" w:rsidR="00217531" w:rsidRDefault="00217531"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F989" w14:textId="77777777" w:rsidR="00217531" w:rsidRDefault="00217531" w:rsidP="002D31D6">
      <w:r>
        <w:separator/>
      </w:r>
    </w:p>
  </w:footnote>
  <w:footnote w:type="continuationSeparator" w:id="0">
    <w:p w14:paraId="0609816B" w14:textId="77777777" w:rsidR="00217531" w:rsidRDefault="00217531"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17531"/>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3370"/>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47BCE"/>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66842"/>
    <w:rsid w:val="00D805C9"/>
    <w:rsid w:val="00D81EF3"/>
    <w:rsid w:val="00D822CF"/>
    <w:rsid w:val="00D849BB"/>
    <w:rsid w:val="00D863D7"/>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2F5F"/>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2026-04-02T11:58:00Z</cp:lastPrinted>
  <dcterms:created xsi:type="dcterms:W3CDTF">2026-04-02T11:58:00Z</dcterms:created>
  <dcterms:modified xsi:type="dcterms:W3CDTF">2026-04-02T11:58:00Z</dcterms:modified>
</cp:coreProperties>
</file>